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27765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814EE1">
        <w:rPr>
          <w:rFonts w:ascii="Times New Roman" w:hAnsi="Times New Roman"/>
          <w:sz w:val="24"/>
          <w:szCs w:val="24"/>
        </w:rPr>
        <w:t>ул</w:t>
      </w:r>
      <w:proofErr w:type="gramStart"/>
      <w:r w:rsidR="00814EE1">
        <w:rPr>
          <w:rFonts w:ascii="Times New Roman" w:hAnsi="Times New Roman"/>
          <w:sz w:val="24"/>
          <w:szCs w:val="24"/>
        </w:rPr>
        <w:t>.С</w:t>
      </w:r>
      <w:proofErr w:type="gramEnd"/>
      <w:r w:rsidR="00814EE1">
        <w:rPr>
          <w:rFonts w:ascii="Times New Roman" w:hAnsi="Times New Roman"/>
          <w:sz w:val="24"/>
          <w:szCs w:val="24"/>
        </w:rPr>
        <w:t>овхозная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814EE1">
        <w:rPr>
          <w:rFonts w:ascii="Times New Roman" w:hAnsi="Times New Roman"/>
          <w:sz w:val="24"/>
          <w:szCs w:val="24"/>
        </w:rPr>
        <w:t>13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814EE1">
        <w:rPr>
          <w:rFonts w:ascii="Times New Roman" w:hAnsi="Times New Roman"/>
          <w:sz w:val="24"/>
          <w:szCs w:val="24"/>
        </w:rPr>
        <w:t>1992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814EE1">
        <w:rPr>
          <w:rFonts w:ascii="Times New Roman" w:hAnsi="Times New Roman"/>
          <w:sz w:val="24"/>
          <w:szCs w:val="24"/>
        </w:rPr>
        <w:t>12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14EE1">
        <w:rPr>
          <w:rFonts w:ascii="Times New Roman" w:hAnsi="Times New Roman"/>
          <w:sz w:val="24"/>
          <w:szCs w:val="24"/>
          <w:u w:val="single"/>
        </w:rPr>
        <w:t>2634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14EE1">
        <w:rPr>
          <w:rFonts w:ascii="Times New Roman" w:hAnsi="Times New Roman"/>
          <w:sz w:val="24"/>
          <w:szCs w:val="24"/>
          <w:u w:val="single"/>
        </w:rPr>
        <w:t>365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814EE1">
        <w:rPr>
          <w:rFonts w:ascii="Times New Roman" w:hAnsi="Times New Roman"/>
          <w:sz w:val="24"/>
          <w:szCs w:val="24"/>
          <w:u w:val="single"/>
        </w:rPr>
        <w:t>228,3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814EE1" w:rsidP="00814EE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27765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10160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1E74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14EE1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819EC-60C7-49B9-B154-F6BE6E709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2021-04-16T14:26:00Z</dcterms:modified>
</cp:coreProperties>
</file>